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435999" w:rsidRDefault="00576FFF" w:rsidP="00E53E02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999">
        <w:rPr>
          <w:rFonts w:asciiTheme="minorHAnsi" w:hAnsiTheme="minorHAnsi" w:cstheme="minorHAnsi"/>
          <w:b/>
          <w:sz w:val="24"/>
          <w:szCs w:val="24"/>
        </w:rPr>
        <w:t>PODATKI O PODIZVAJALCU</w:t>
      </w:r>
    </w:p>
    <w:p w14:paraId="02E473EB" w14:textId="77777777" w:rsidR="00576FFF" w:rsidRPr="00435999" w:rsidRDefault="00576FFF" w:rsidP="00E53E02">
      <w:pPr>
        <w:pStyle w:val="HTML-oblikovan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232626" w14:textId="411D52D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CA2CB6" w:rsidRPr="00435999">
        <w:rPr>
          <w:rFonts w:asciiTheme="minorHAnsi" w:hAnsiTheme="minorHAnsi" w:cstheme="minorHAnsi"/>
          <w:sz w:val="24"/>
          <w:szCs w:val="24"/>
          <w:lang w:val="sl-SI"/>
        </w:rPr>
        <w:t>SDT-Tu-19-3/</w:t>
      </w:r>
      <w:r w:rsidR="00AE1A3B">
        <w:rPr>
          <w:rFonts w:asciiTheme="minorHAnsi" w:hAnsiTheme="minorHAnsi" w:cstheme="minorHAnsi"/>
          <w:sz w:val="24"/>
          <w:szCs w:val="24"/>
          <w:lang w:val="sl-SI"/>
        </w:rPr>
        <w:t>2</w:t>
      </w:r>
      <w:r w:rsidR="00CA2CB6" w:rsidRPr="00435999">
        <w:rPr>
          <w:rFonts w:asciiTheme="minorHAnsi" w:hAnsiTheme="minorHAnsi" w:cstheme="minorHAnsi"/>
          <w:sz w:val="24"/>
          <w:szCs w:val="24"/>
          <w:lang w:val="sl-SI"/>
        </w:rPr>
        <w:t>/202</w:t>
      </w:r>
      <w:r w:rsidR="00AE1A3B">
        <w:rPr>
          <w:rFonts w:asciiTheme="minorHAnsi" w:hAnsiTheme="minorHAnsi" w:cstheme="minorHAnsi"/>
          <w:sz w:val="24"/>
          <w:szCs w:val="24"/>
          <w:lang w:val="sl-SI"/>
        </w:rPr>
        <w:t>5</w:t>
      </w:r>
      <w:r w:rsidR="00842CEE" w:rsidRPr="00435999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katerega predmet </w:t>
      </w:r>
      <w:r w:rsidR="00A447E5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je </w:t>
      </w:r>
      <w:r w:rsidR="006D344F">
        <w:rPr>
          <w:rFonts w:asciiTheme="minorHAnsi" w:hAnsiTheme="minorHAnsi" w:cstheme="minorHAnsi"/>
          <w:sz w:val="24"/>
          <w:szCs w:val="24"/>
          <w:lang w:val="sl-SI"/>
        </w:rPr>
        <w:t>»</w:t>
      </w:r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 fizičnega in tehničnega varovanja poslovnih prostorov naročnika</w:t>
      </w:r>
      <w:r w:rsidR="006D344F">
        <w:rPr>
          <w:rFonts w:asciiTheme="minorHAnsi" w:hAnsiTheme="minorHAnsi" w:cstheme="minorHAnsi"/>
          <w:bCs/>
          <w:sz w:val="24"/>
          <w:szCs w:val="24"/>
          <w:lang w:val="sl-SI"/>
        </w:rPr>
        <w:t>«</w:t>
      </w:r>
      <w:r w:rsidR="005D60E1">
        <w:rPr>
          <w:rFonts w:asciiTheme="minorHAnsi" w:hAnsiTheme="minorHAnsi" w:cstheme="minorHAnsi"/>
          <w:bCs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navajamo podatke o podizvajalcu, kot sledi:</w:t>
      </w:r>
    </w:p>
    <w:p w14:paraId="1D7B6170" w14:textId="5516F85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2155D32A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435999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576FFF" w:rsidRPr="00435999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76FFF" w:rsidRPr="00435999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270EBD3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EUR</w:t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brez DDV oz.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D41442C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435999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>(Ustrezno označite (X) eno od naslednjih možnosti):</w:t>
            </w:r>
          </w:p>
        </w:tc>
      </w:tr>
      <w:tr w:rsidR="00576FFF" w:rsidRPr="00435999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 xml:space="preserve">Zahtevamo 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435999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>Ne zahtevamo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 xml:space="preserve"> neposrednega plačila s strani naročnika.</w:t>
            </w:r>
          </w:p>
        </w:tc>
      </w:tr>
    </w:tbl>
    <w:p w14:paraId="4696AE66" w14:textId="77777777" w:rsidR="00DE39D3" w:rsidRPr="00435999" w:rsidRDefault="00DE39D3" w:rsidP="00BE555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1DAD6975" w14:textId="77777777" w:rsidR="00576FFF" w:rsidRPr="00435999" w:rsidRDefault="00576FFF" w:rsidP="00E53E0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4BBF0B9" w14:textId="38C1C762" w:rsidR="00A735FF" w:rsidRPr="00435999" w:rsidRDefault="00A735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1C34D384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1A31CE3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E37264E" w14:textId="44C54508" w:rsidR="00BE5557" w:rsidRPr="00435999" w:rsidRDefault="00576FFF" w:rsidP="00BE5557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="002A3BB8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         </w:t>
      </w:r>
      <w:r w:rsidR="00BE5557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Ime in priimek podpisnika podizvajalca: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50D2F55" w14:textId="1FEE90D6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55DDA8BE" w14:textId="77777777" w:rsidR="00576FFF" w:rsidRPr="00435999" w:rsidRDefault="00576FFF" w:rsidP="00E53E02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39F6B33" w14:textId="41E4045B" w:rsidR="0013761A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sectPr w:rsidR="0013761A" w:rsidRPr="00435999" w:rsidSect="00DE3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7B16" w14:textId="77777777" w:rsidR="00A447E5" w:rsidRDefault="00A447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0FBE" w14:textId="77777777" w:rsidR="00A447E5" w:rsidRDefault="00A447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7567" w14:textId="77777777" w:rsidR="00A447E5" w:rsidRDefault="00A447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75BF" w14:textId="77777777" w:rsidR="002D1E28" w:rsidRPr="001528F6" w:rsidRDefault="00B13DFE" w:rsidP="00856620">
    <w:pPr>
      <w:pStyle w:val="Glava"/>
      <w:pBdr>
        <w:bottom w:val="single" w:sz="4" w:space="1" w:color="auto"/>
      </w:pBdr>
      <w:rPr>
        <w:rFonts w:asciiTheme="minorHAnsi" w:hAnsiTheme="minorHAnsi" w:cstheme="minorHAnsi"/>
        <w:sz w:val="24"/>
        <w:szCs w:val="24"/>
        <w:lang w:val="sl-SI"/>
      </w:rPr>
    </w:pPr>
    <w:r w:rsidRPr="001528F6">
      <w:rPr>
        <w:rFonts w:asciiTheme="minorHAnsi" w:hAnsiTheme="minorHAnsi" w:cstheme="minorHAnsi"/>
        <w:sz w:val="24"/>
        <w:szCs w:val="24"/>
        <w:lang w:val="sl-SI"/>
      </w:rPr>
      <w:t>Obrazec »Podatki o podizvajalcu«</w:t>
    </w:r>
  </w:p>
  <w:p w14:paraId="4F22D3DD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E755" w14:textId="77777777" w:rsidR="00A447E5" w:rsidRDefault="00A447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766146792">
    <w:abstractNumId w:val="0"/>
  </w:num>
  <w:num w:numId="2" w16cid:durableId="1034186862">
    <w:abstractNumId w:val="1"/>
  </w:num>
  <w:num w:numId="3" w16cid:durableId="2053530155">
    <w:abstractNumId w:val="2"/>
  </w:num>
  <w:num w:numId="4" w16cid:durableId="202449252">
    <w:abstractNumId w:val="3"/>
  </w:num>
  <w:num w:numId="5" w16cid:durableId="1423988845">
    <w:abstractNumId w:val="6"/>
  </w:num>
  <w:num w:numId="6" w16cid:durableId="2102288735">
    <w:abstractNumId w:val="8"/>
  </w:num>
  <w:num w:numId="7" w16cid:durableId="1093014691">
    <w:abstractNumId w:val="4"/>
  </w:num>
  <w:num w:numId="8" w16cid:durableId="513417169">
    <w:abstractNumId w:val="7"/>
  </w:num>
  <w:num w:numId="9" w16cid:durableId="1832329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0F24D4"/>
    <w:rsid w:val="00127916"/>
    <w:rsid w:val="0013761A"/>
    <w:rsid w:val="001528F6"/>
    <w:rsid w:val="001C4F06"/>
    <w:rsid w:val="001E1CA0"/>
    <w:rsid w:val="001E2D3C"/>
    <w:rsid w:val="001F33CE"/>
    <w:rsid w:val="00255D14"/>
    <w:rsid w:val="00262D9F"/>
    <w:rsid w:val="00293E23"/>
    <w:rsid w:val="002A3BB8"/>
    <w:rsid w:val="002D1E28"/>
    <w:rsid w:val="002E60EB"/>
    <w:rsid w:val="002E7F22"/>
    <w:rsid w:val="002F385D"/>
    <w:rsid w:val="003607B2"/>
    <w:rsid w:val="003D43C0"/>
    <w:rsid w:val="00430578"/>
    <w:rsid w:val="00435999"/>
    <w:rsid w:val="004611D6"/>
    <w:rsid w:val="004E392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5D60E1"/>
    <w:rsid w:val="005E2E8D"/>
    <w:rsid w:val="00620C27"/>
    <w:rsid w:val="006D344F"/>
    <w:rsid w:val="007357EB"/>
    <w:rsid w:val="00761915"/>
    <w:rsid w:val="00824891"/>
    <w:rsid w:val="00842CEE"/>
    <w:rsid w:val="00856620"/>
    <w:rsid w:val="00857F77"/>
    <w:rsid w:val="00886189"/>
    <w:rsid w:val="008B1F7A"/>
    <w:rsid w:val="008E05DD"/>
    <w:rsid w:val="0090040C"/>
    <w:rsid w:val="00911CE4"/>
    <w:rsid w:val="00936FED"/>
    <w:rsid w:val="00953CD4"/>
    <w:rsid w:val="009873CA"/>
    <w:rsid w:val="009A6CF5"/>
    <w:rsid w:val="009C005A"/>
    <w:rsid w:val="009D67EB"/>
    <w:rsid w:val="009F1874"/>
    <w:rsid w:val="00A42D66"/>
    <w:rsid w:val="00A447E5"/>
    <w:rsid w:val="00A7112C"/>
    <w:rsid w:val="00A735FF"/>
    <w:rsid w:val="00A939C6"/>
    <w:rsid w:val="00AB647B"/>
    <w:rsid w:val="00AC29AF"/>
    <w:rsid w:val="00AC4040"/>
    <w:rsid w:val="00AE1A3B"/>
    <w:rsid w:val="00B016BC"/>
    <w:rsid w:val="00B13DFE"/>
    <w:rsid w:val="00B375B2"/>
    <w:rsid w:val="00B543EA"/>
    <w:rsid w:val="00B6172D"/>
    <w:rsid w:val="00BB60DD"/>
    <w:rsid w:val="00BE5557"/>
    <w:rsid w:val="00BF5C42"/>
    <w:rsid w:val="00C12DF2"/>
    <w:rsid w:val="00C82C03"/>
    <w:rsid w:val="00C873E7"/>
    <w:rsid w:val="00CA2CB6"/>
    <w:rsid w:val="00CE718D"/>
    <w:rsid w:val="00D1092A"/>
    <w:rsid w:val="00D257F2"/>
    <w:rsid w:val="00D46ED7"/>
    <w:rsid w:val="00D76247"/>
    <w:rsid w:val="00DE39D3"/>
    <w:rsid w:val="00DF228D"/>
    <w:rsid w:val="00E15521"/>
    <w:rsid w:val="00E53E02"/>
    <w:rsid w:val="00E872EE"/>
    <w:rsid w:val="00E9179D"/>
    <w:rsid w:val="00EA3E52"/>
    <w:rsid w:val="00EB1ACD"/>
    <w:rsid w:val="00F16C08"/>
    <w:rsid w:val="00FB3D73"/>
    <w:rsid w:val="00FE482C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41</cp:revision>
  <cp:lastPrinted>2014-06-19T09:00:00Z</cp:lastPrinted>
  <dcterms:created xsi:type="dcterms:W3CDTF">2020-09-11T08:18:00Z</dcterms:created>
  <dcterms:modified xsi:type="dcterms:W3CDTF">2025-04-16T12:38:00Z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